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20A94" w:rsidRDefault="00432BBF" w:rsidP="00F741A2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20A94" w:rsidRDefault="00432BBF" w:rsidP="00F741A2">
      <w:pPr>
        <w:suppressAutoHyphens/>
        <w:rPr>
          <w:sz w:val="2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47"/>
        <w:gridCol w:w="1701"/>
      </w:tblGrid>
      <w:tr w:rsidR="00432BBF" w:rsidRPr="007323A5" w:rsidTr="00603C6C">
        <w:trPr>
          <w:trHeight w:val="352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CE2C0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CE2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Gerente de Servicios Médicos Asistenciales</w:t>
            </w:r>
          </w:p>
        </w:tc>
        <w:tc>
          <w:tcPr>
            <w:tcW w:w="1207" w:type="dxa"/>
            <w:vAlign w:val="center"/>
          </w:tcPr>
          <w:p w:rsidR="00432BBF" w:rsidRPr="007323A5" w:rsidRDefault="00432BBF" w:rsidP="00F741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73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F741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110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9A1B50">
        <w:trPr>
          <w:trHeight w:val="364"/>
          <w:tblCellSpacing w:w="20" w:type="dxa"/>
        </w:trPr>
        <w:tc>
          <w:tcPr>
            <w:tcW w:w="9672" w:type="dxa"/>
            <w:gridSpan w:val="3"/>
            <w:vAlign w:val="center"/>
          </w:tcPr>
          <w:p w:rsidR="00432BBF" w:rsidRPr="007323A5" w:rsidRDefault="00432BBF" w:rsidP="0018702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D2BA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F073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9A1B50">
        <w:trPr>
          <w:trHeight w:val="284"/>
          <w:tblCellSpacing w:w="20" w:type="dxa"/>
        </w:trPr>
        <w:tc>
          <w:tcPr>
            <w:tcW w:w="9672" w:type="dxa"/>
            <w:gridSpan w:val="3"/>
            <w:vAlign w:val="center"/>
          </w:tcPr>
          <w:p w:rsidR="00432BBF" w:rsidRPr="007323A5" w:rsidRDefault="00432BBF" w:rsidP="00F741A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93497" w:rsidRPr="00F317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</w:t>
            </w:r>
            <w:r w:rsidR="002110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tor</w:t>
            </w:r>
          </w:p>
        </w:tc>
      </w:tr>
    </w:tbl>
    <w:p w:rsidR="00432BBF" w:rsidRPr="00420A94" w:rsidRDefault="00432BBF" w:rsidP="00F741A2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40ED7" w:rsidRDefault="00540ED7" w:rsidP="00F741A2">
      <w:pPr>
        <w:suppressAutoHyphens/>
        <w:rPr>
          <w:sz w:val="20"/>
        </w:rPr>
      </w:pPr>
    </w:p>
    <w:p w:rsidR="000C0E06" w:rsidRDefault="000C0E06" w:rsidP="000C0E06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proofErr w:type="spellStart"/>
      <w:r>
        <w:rPr>
          <w:rFonts w:ascii="Bookman Old Style" w:hAnsi="Bookman Old Style" w:cs="Arial"/>
          <w:i w:val="0"/>
          <w:iCs/>
          <w:sz w:val="20"/>
        </w:rPr>
        <w:t>Gerenciar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 la adecuada coordinación de los Servicios Médicos Asistenciales a nivel local, a través de la planificación y dirección de las actividades técnicas y administrativas desarrolladas en cada una de las áreas que dirige, vigilando el cumplimiento de la normativa vigente, a fin de propiciar funcionamiento adecuado y oportuno de los mismos, en favor de otorgar servicios de calidad a los derechohabientes.</w:t>
      </w:r>
    </w:p>
    <w:p w:rsidR="000C0E06" w:rsidRPr="00420A94" w:rsidRDefault="000C0E06" w:rsidP="00F741A2">
      <w:pPr>
        <w:suppressAutoHyphens/>
        <w:rPr>
          <w:sz w:val="20"/>
        </w:rPr>
      </w:pPr>
    </w:p>
    <w:p w:rsidR="00967652" w:rsidRDefault="00967652" w:rsidP="00F741A2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432BBF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F741A2">
      <w:pPr>
        <w:suppressAutoHyphens/>
        <w:rPr>
          <w:sz w:val="20"/>
        </w:rPr>
      </w:pPr>
    </w:p>
    <w:p w:rsidR="000C0E06" w:rsidRDefault="000C0E06" w:rsidP="000C0E06">
      <w:pPr>
        <w:numPr>
          <w:ilvl w:val="0"/>
          <w:numId w:val="13"/>
        </w:numPr>
        <w:tabs>
          <w:tab w:val="clear" w:pos="227"/>
          <w:tab w:val="num" w:pos="454"/>
        </w:tabs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Dirigir y supervisar la coordinación del </w:t>
      </w:r>
      <w:r w:rsidRPr="009225F6">
        <w:rPr>
          <w:rFonts w:ascii="Bookman Old Style" w:hAnsi="Bookman Old Style" w:cs="Arial"/>
          <w:i w:val="0"/>
          <w:iCs/>
          <w:sz w:val="20"/>
        </w:rPr>
        <w:t>trabajo asis</w:t>
      </w:r>
      <w:r>
        <w:rPr>
          <w:rFonts w:ascii="Bookman Old Style" w:hAnsi="Bookman Old Style" w:cs="Arial"/>
          <w:i w:val="0"/>
          <w:iCs/>
          <w:sz w:val="20"/>
        </w:rPr>
        <w:t xml:space="preserve">tencial de los servicios hospitalarios en materia técnica y administrativa, </w:t>
      </w:r>
      <w:r w:rsidRPr="009225F6">
        <w:rPr>
          <w:rFonts w:ascii="Bookman Old Style" w:hAnsi="Bookman Old Style" w:cs="Arial"/>
          <w:i w:val="0"/>
          <w:iCs/>
          <w:sz w:val="20"/>
        </w:rPr>
        <w:t xml:space="preserve">a fin de procurar </w:t>
      </w:r>
      <w:r>
        <w:rPr>
          <w:rFonts w:ascii="Bookman Old Style" w:hAnsi="Bookman Old Style" w:cs="Arial"/>
          <w:i w:val="0"/>
          <w:iCs/>
          <w:sz w:val="20"/>
        </w:rPr>
        <w:t xml:space="preserve">el </w:t>
      </w:r>
      <w:r w:rsidRPr="009225F6">
        <w:rPr>
          <w:rFonts w:ascii="Bookman Old Style" w:hAnsi="Bookman Old Style" w:cs="Arial"/>
          <w:i w:val="0"/>
          <w:iCs/>
          <w:sz w:val="20"/>
        </w:rPr>
        <w:t xml:space="preserve"> adecuad</w:t>
      </w:r>
      <w:r>
        <w:rPr>
          <w:rFonts w:ascii="Bookman Old Style" w:hAnsi="Bookman Old Style" w:cs="Arial"/>
          <w:i w:val="0"/>
          <w:iCs/>
          <w:sz w:val="20"/>
        </w:rPr>
        <w:t>o</w:t>
      </w:r>
      <w:r w:rsidRPr="009225F6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funcionamiento de los mismos </w:t>
      </w:r>
      <w:r w:rsidRPr="009225F6">
        <w:rPr>
          <w:rFonts w:ascii="Bookman Old Style" w:hAnsi="Bookman Old Style" w:cs="Arial"/>
          <w:i w:val="0"/>
          <w:iCs/>
          <w:sz w:val="20"/>
        </w:rPr>
        <w:t>y</w:t>
      </w:r>
      <w:r>
        <w:rPr>
          <w:rFonts w:ascii="Bookman Old Style" w:hAnsi="Bookman Old Style" w:cs="Arial"/>
          <w:i w:val="0"/>
          <w:iCs/>
          <w:sz w:val="20"/>
        </w:rPr>
        <w:t xml:space="preserve"> la oportuna atención a los pacientes.</w:t>
      </w:r>
    </w:p>
    <w:p w:rsidR="000C0E06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Definir conjuntamente con las jefaturas de los Departamentos </w:t>
      </w:r>
      <w:r w:rsidR="00CE3E65">
        <w:rPr>
          <w:rFonts w:ascii="Bookman Old Style" w:hAnsi="Bookman Old Style" w:cs="Arial"/>
          <w:i w:val="0"/>
          <w:iCs/>
          <w:sz w:val="20"/>
        </w:rPr>
        <w:t xml:space="preserve">y/o Servicios </w:t>
      </w:r>
      <w:r>
        <w:rPr>
          <w:rFonts w:ascii="Bookman Old Style" w:hAnsi="Bookman Old Style" w:cs="Arial"/>
          <w:i w:val="0"/>
          <w:iCs/>
          <w:sz w:val="20"/>
        </w:rPr>
        <w:t xml:space="preserve">Clínicos que dirige, las líneas de acción a desarrollar en cada una de las áreas, de acuerdo a las diferentes disciplinas médicas de su competencia, a fin de encausar los esfuerzos al logro de los objetivos locales. </w:t>
      </w:r>
    </w:p>
    <w:p w:rsidR="000C0E06" w:rsidRDefault="000C0E06" w:rsidP="000C0E06">
      <w:pPr>
        <w:pStyle w:val="Prrafodelista"/>
        <w:ind w:left="935"/>
        <w:rPr>
          <w:rFonts w:ascii="Bookman Old Style" w:hAnsi="Bookman Old Style" w:cs="Arial"/>
          <w:i w:val="0"/>
          <w:iCs/>
          <w:sz w:val="20"/>
        </w:rPr>
      </w:pPr>
    </w:p>
    <w:p w:rsidR="000C0E06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Fomentar la cooperación técnica y administrativa entre los diferentes Departamentos</w:t>
      </w:r>
      <w:r w:rsidR="00CE3E65">
        <w:rPr>
          <w:rFonts w:ascii="Bookman Old Style" w:hAnsi="Bookman Old Style" w:cs="Arial"/>
          <w:i w:val="0"/>
          <w:iCs/>
          <w:sz w:val="20"/>
        </w:rPr>
        <w:t xml:space="preserve"> y Servicios</w:t>
      </w:r>
      <w:r>
        <w:rPr>
          <w:rFonts w:ascii="Bookman Old Style" w:hAnsi="Bookman Old Style" w:cs="Arial"/>
          <w:i w:val="0"/>
          <w:iCs/>
          <w:sz w:val="20"/>
        </w:rPr>
        <w:t xml:space="preserve"> bajo su cargo, a fin de propiciar el compromiso en la integración de esfuerzos que permitan el logro de metas y la fluidez en la ejecución de los procesos.</w:t>
      </w:r>
    </w:p>
    <w:p w:rsidR="000C0E06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Coordinar y dirigir la resolución de incidentes o demoras en los procesos, a fin de gestionar o realizar las acciones necesarias que permitan superarlos.</w:t>
      </w:r>
    </w:p>
    <w:p w:rsidR="000C0E06" w:rsidRDefault="000C0E06" w:rsidP="000C0E06">
      <w:pPr>
        <w:pStyle w:val="Prrafodelista"/>
        <w:ind w:left="935"/>
        <w:rPr>
          <w:rFonts w:ascii="Bookman Old Style" w:hAnsi="Bookman Old Style" w:cs="Arial"/>
          <w:i w:val="0"/>
          <w:iCs/>
          <w:sz w:val="20"/>
        </w:rPr>
      </w:pPr>
    </w:p>
    <w:p w:rsidR="000C0E06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Dirigir y supervisar la adecuada coordinación del personal médico en las diferentes especialidades y subespecialidades, a fin indagar si la atención al paciente es otorgada con la calidad, calidez y asertividad necesaria que favorezcan el mejoramiento de sus patologías, así como detectar y solventar aspectos a superar tanto en la parte asistencial como en la administrativa.  </w:t>
      </w:r>
    </w:p>
    <w:p w:rsidR="000C0E06" w:rsidRDefault="000C0E06" w:rsidP="000C0E06">
      <w:pPr>
        <w:pStyle w:val="Prrafodelista"/>
        <w:ind w:left="935"/>
        <w:rPr>
          <w:rFonts w:ascii="Bookman Old Style" w:hAnsi="Bookman Old Style" w:cs="Arial"/>
          <w:i w:val="0"/>
          <w:iCs/>
          <w:sz w:val="20"/>
        </w:rPr>
      </w:pPr>
    </w:p>
    <w:p w:rsidR="000C0E06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Velar por el fortalecimiento de los controles internos, a través del diseño e implementación de mecanismos de control que permitan contar de información oportuna que faciliten la toma de decisiones del área y el asesoramiento a la Dirección Local.</w:t>
      </w:r>
    </w:p>
    <w:p w:rsidR="000C0E06" w:rsidRPr="00C61D21" w:rsidRDefault="000C0E06" w:rsidP="000C0E06">
      <w:pPr>
        <w:suppressAutoHyphens/>
        <w:ind w:left="947" w:right="221"/>
        <w:jc w:val="both"/>
        <w:rPr>
          <w:rFonts w:ascii="Bookman Old Style" w:hAnsi="Bookman Old Style" w:cs="Arial"/>
          <w:i w:val="0"/>
          <w:iCs/>
          <w:sz w:val="14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Controlar los indicadores para cada servicio, coordinando con los jefes de los mismos la resolución de los problemas detectados, que facilite el cumplimiento de los objetivos del centro de atención.</w:t>
      </w:r>
    </w:p>
    <w:p w:rsidR="000C0E06" w:rsidRPr="00D07ECB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Realizar visitas a las diferentes áreas del centro de atención, para verificar el proceso de atención al paciente y así tomar las medidas correctivas necesarias.</w:t>
      </w:r>
    </w:p>
    <w:p w:rsidR="000C0E06" w:rsidRPr="00D07ECB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lastRenderedPageBreak/>
        <w:t>Asumir las funciones del Director en su ausencia y/o representarlo en reuniones, a fin de dar continuidad a la dinámica de trabajo.</w:t>
      </w:r>
    </w:p>
    <w:p w:rsidR="000C0E06" w:rsidRPr="002F446A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14"/>
        </w:rPr>
      </w:pPr>
    </w:p>
    <w:p w:rsidR="000C0E06" w:rsidRPr="00D07ECB" w:rsidRDefault="003E00A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en la elaboración d</w:t>
      </w:r>
      <w:r w:rsidR="000C0E06" w:rsidRPr="00D07ECB">
        <w:rPr>
          <w:rFonts w:ascii="Bookman Old Style" w:hAnsi="Bookman Old Style" w:cs="Arial"/>
          <w:i w:val="0"/>
          <w:iCs/>
          <w:sz w:val="20"/>
        </w:rPr>
        <w:t>el Plan de Trabajo del centro de atención, en coordinación con la Dirección y la Administración, para definir las líneas de trabajo a seguir en función de cumplir los objetivos propuestos.</w:t>
      </w:r>
    </w:p>
    <w:p w:rsidR="000C0E06" w:rsidRPr="002F446A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14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Diseñar y desarrollar planes de acción, a través de la formulación de instrumentos, técnicas o herramientas que posibiliten su adecuada ejecución, con el fin de cumplir los objetivos planteados.</w:t>
      </w:r>
    </w:p>
    <w:p w:rsidR="000C0E06" w:rsidRPr="002F446A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14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Mantener informado al personal bajo su dirección, de los nuevos procedimientos implementados en el área para conocer, aplicar y hacer cumplir los procesos, normas y políticas de trabajo del Instituto.</w:t>
      </w:r>
    </w:p>
    <w:p w:rsidR="000C0E06" w:rsidRPr="00D07ECB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Planificar y coordinar el desarrollo de proyectos, verificando su ejecución y alcances, con el fin de introducir mejoras en su área de trabajo.</w:t>
      </w:r>
    </w:p>
    <w:p w:rsidR="000C0E06" w:rsidRPr="00D07ECB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 xml:space="preserve">Mantener actualizados documentos de uso normativo, con el fin de que sirva de instrumento, para el desarrollo de las actividades del área. </w:t>
      </w:r>
    </w:p>
    <w:p w:rsidR="000C0E06" w:rsidRPr="002F446A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14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Constatar los servicios prestados, garantizando la calidad a través del seguimiento de los mismos.</w:t>
      </w:r>
    </w:p>
    <w:p w:rsidR="000C0E06" w:rsidRPr="002F446A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14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 xml:space="preserve">Crear o participar en Comités Técnicos para orientar, asesorar, definir y decidir los criterios que se requieran para la toma de decisiones o el debido ejercicio de las funciones del área. </w:t>
      </w:r>
    </w:p>
    <w:p w:rsidR="000C0E06" w:rsidRPr="002F446A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14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Revisar y autorizar documentación relacionada al área, así como informes, notas, reportes, controles administrativos y otros, para su respectivo trámite.</w:t>
      </w:r>
    </w:p>
    <w:p w:rsidR="000C0E06" w:rsidRPr="002F446A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16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0C0E06" w:rsidRPr="00D07ECB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constante de las actividades del área.</w:t>
      </w:r>
    </w:p>
    <w:p w:rsidR="000C0E06" w:rsidRPr="002F446A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16"/>
        </w:rPr>
      </w:pPr>
    </w:p>
    <w:p w:rsidR="000C0E06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Apoyar el adiestramiento de su personal nuevo y velar porque se cumpla su plan de inducción.</w:t>
      </w:r>
    </w:p>
    <w:p w:rsidR="001A0B37" w:rsidRDefault="001A0B37" w:rsidP="001A0B37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1A0B37" w:rsidRPr="0033426D" w:rsidRDefault="001A0B37" w:rsidP="001A0B37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Velar por la armonía laboral en el área a fin de procurar la unidad del personal.</w:t>
      </w:r>
    </w:p>
    <w:p w:rsidR="000C0E06" w:rsidRPr="00D07ECB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Pr="00D07ECB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>Realizar reuniones periódicas para definir, coordinar y dar  seguimiento a los planes de acción encaminados a contribuir con los objetivos del Instituto.</w:t>
      </w:r>
    </w:p>
    <w:p w:rsidR="000C0E06" w:rsidRPr="00D07ECB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Pr="00B830E2" w:rsidRDefault="000C0E06" w:rsidP="000C0E06">
      <w:pPr>
        <w:numPr>
          <w:ilvl w:val="0"/>
          <w:numId w:val="13"/>
        </w:numPr>
        <w:tabs>
          <w:tab w:val="clear" w:pos="227"/>
          <w:tab w:val="num" w:pos="454"/>
        </w:tabs>
        <w:suppressAutoHyphens/>
        <w:ind w:left="454" w:right="221"/>
        <w:jc w:val="both"/>
        <w:rPr>
          <w:rFonts w:ascii="Bookman Old Style" w:hAnsi="Bookman Old Style" w:cs="Tahoma"/>
          <w:i w:val="0"/>
          <w:color w:val="000000"/>
          <w:sz w:val="20"/>
          <w:szCs w:val="22"/>
        </w:rPr>
      </w:pPr>
      <w:r w:rsidRPr="00D07ECB">
        <w:rPr>
          <w:rFonts w:ascii="Bookman Old Style" w:hAnsi="Bookman Old Style" w:cs="Arial"/>
          <w:i w:val="0"/>
          <w:iCs/>
          <w:sz w:val="20"/>
        </w:rPr>
        <w:t xml:space="preserve">Realizar otras actividades, encomendadas por la jefatura inmediata. </w:t>
      </w:r>
    </w:p>
    <w:p w:rsidR="000C0E06" w:rsidRPr="00420A94" w:rsidRDefault="000C0E06" w:rsidP="000C0E06">
      <w:pPr>
        <w:suppressAutoHyphens/>
        <w:ind w:left="227"/>
        <w:rPr>
          <w:sz w:val="20"/>
        </w:rPr>
      </w:pPr>
    </w:p>
    <w:p w:rsidR="00E471D2" w:rsidRPr="00700CB6" w:rsidRDefault="00E471D2" w:rsidP="00F741A2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E84507" w:rsidRDefault="00432BBF" w:rsidP="00F741A2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1523E7" w:rsidRPr="00700CB6" w:rsidRDefault="00FD227F" w:rsidP="00F741A2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</w:t>
      </w:r>
      <w:r w:rsidR="00CE2C03">
        <w:rPr>
          <w:rFonts w:ascii="Bookman Old Style" w:hAnsi="Bookman Old Style" w:cs="Arial"/>
          <w:i w:val="0"/>
          <w:iCs/>
          <w:spacing w:val="-3"/>
          <w:sz w:val="20"/>
        </w:rPr>
        <w:t xml:space="preserve">: </w:t>
      </w:r>
    </w:p>
    <w:p w:rsidR="00CE2C03" w:rsidRDefault="00CE2C03" w:rsidP="00F741A2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Departamento Clínico</w:t>
      </w:r>
      <w:r w:rsidR="002F446A">
        <w:rPr>
          <w:rFonts w:ascii="Bookman Old Style" w:hAnsi="Bookman Old Style" w:cs="Arial"/>
          <w:i w:val="0"/>
          <w:iCs/>
          <w:sz w:val="20"/>
        </w:rPr>
        <w:t>.</w:t>
      </w:r>
    </w:p>
    <w:p w:rsidR="002F446A" w:rsidRDefault="002F446A" w:rsidP="00F741A2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Servicio Clínico.</w:t>
      </w:r>
    </w:p>
    <w:p w:rsidR="002F446A" w:rsidRDefault="002F446A" w:rsidP="00F741A2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Enfermeria II.</w:t>
      </w:r>
    </w:p>
    <w:p w:rsidR="002F446A" w:rsidRDefault="002F446A" w:rsidP="00F741A2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Coordinador de Técnicos de Terapia Respiratoria.</w:t>
      </w:r>
    </w:p>
    <w:p w:rsidR="00F52AC7" w:rsidRDefault="00F52AC7" w:rsidP="00F741A2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E4776">
        <w:rPr>
          <w:rFonts w:ascii="Bookman Old Style" w:hAnsi="Bookman Old Style" w:cs="Arial"/>
          <w:i w:val="0"/>
          <w:iCs/>
          <w:sz w:val="20"/>
        </w:rPr>
        <w:t>Secretaria.</w:t>
      </w:r>
    </w:p>
    <w:p w:rsidR="00432BBF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CONTEXTO DEL PUESTO DE TRABAJO</w:t>
      </w:r>
    </w:p>
    <w:p w:rsidR="00432BBF" w:rsidRPr="00420A94" w:rsidRDefault="00432BBF" w:rsidP="00F741A2">
      <w:pPr>
        <w:suppressAutoHyphens/>
        <w:rPr>
          <w:sz w:val="14"/>
        </w:rPr>
      </w:pPr>
    </w:p>
    <w:p w:rsidR="00420A94" w:rsidRPr="00420A94" w:rsidRDefault="00420A94" w:rsidP="00F741A2">
      <w:pPr>
        <w:suppressAutoHyphens/>
        <w:rPr>
          <w:sz w:val="14"/>
        </w:rPr>
      </w:pPr>
    </w:p>
    <w:p w:rsidR="00432BBF" w:rsidRDefault="00432BBF" w:rsidP="00F741A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E2C03" w:rsidRDefault="00CE2C03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Gerencia efectiva </w:t>
      </w:r>
      <w:r w:rsidR="00A85EE9">
        <w:rPr>
          <w:rFonts w:ascii="Bookman Old Style" w:hAnsi="Bookman Old Style" w:cs="Arial"/>
          <w:i w:val="0"/>
          <w:iCs/>
          <w:spacing w:val="-3"/>
          <w:sz w:val="20"/>
        </w:rPr>
        <w:t xml:space="preserve">para el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funcionamiento de los Servicios Médicos Asistenciales a nivel Hospitalario.</w:t>
      </w:r>
    </w:p>
    <w:p w:rsidR="00314892" w:rsidRDefault="00314892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Resolución oportuna de incidentes en la operatividad de los procesos internos.</w:t>
      </w:r>
    </w:p>
    <w:p w:rsidR="00A12BD8" w:rsidRDefault="00A12BD8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A12BD8" w:rsidRPr="00D7299E" w:rsidRDefault="00A12BD8" w:rsidP="00F741A2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F741A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E2C03" w:rsidRDefault="00CE2C03" w:rsidP="00CE2C03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0F0B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1523E7" w:rsidRPr="002110F9" w:rsidRDefault="001523E7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110F9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320F0B" w:rsidRPr="005B2459" w:rsidRDefault="00320F0B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 </w:t>
      </w:r>
    </w:p>
    <w:p w:rsidR="001523E7" w:rsidRPr="002110F9" w:rsidRDefault="001523E7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110F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320F0B" w:rsidRDefault="002110F9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0F0B"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320F0B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Interno.</w:t>
      </w:r>
    </w:p>
    <w:p w:rsidR="00CE2C03" w:rsidRPr="00320F0B" w:rsidRDefault="00CE2C03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56CC0"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20A94" w:rsidRDefault="00420A94" w:rsidP="00F741A2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F741A2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2110F9" w:rsidRPr="000E6196" w:rsidRDefault="002110F9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851F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Pr="00DD59A7" w:rsidRDefault="002110F9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 xml:space="preserve">Por custodia de información o registros: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Default="002110F9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Pr="00137AD0" w:rsidRDefault="000D0E49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</w:p>
    <w:p w:rsidR="002110F9" w:rsidRDefault="002D163D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2110F9" w:rsidRDefault="002110F9" w:rsidP="00F741A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D3A94" w:rsidRDefault="006D3A94" w:rsidP="00F741A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F741A2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F741A2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7F08F9">
        <w:rPr>
          <w:rFonts w:ascii="Bookman Old Style" w:hAnsi="Bookman Old Style" w:cs="Arial"/>
          <w:i w:val="0"/>
          <w:iCs/>
          <w:sz w:val="20"/>
        </w:rPr>
        <w:t xml:space="preserve">Doctor en </w:t>
      </w:r>
      <w:r w:rsidR="00BF058A">
        <w:rPr>
          <w:rFonts w:ascii="Bookman Old Style" w:hAnsi="Bookman Old Style" w:cs="Arial"/>
          <w:i w:val="0"/>
          <w:iCs/>
          <w:sz w:val="20"/>
        </w:rPr>
        <w:t>M</w:t>
      </w:r>
      <w:r w:rsidR="007F08F9">
        <w:rPr>
          <w:rFonts w:ascii="Bookman Old Style" w:hAnsi="Bookman Old Style" w:cs="Arial"/>
          <w:i w:val="0"/>
          <w:iCs/>
          <w:sz w:val="20"/>
        </w:rPr>
        <w:t xml:space="preserve">edicina, con </w:t>
      </w:r>
      <w:r w:rsidR="00BF058A">
        <w:rPr>
          <w:rFonts w:ascii="Bookman Old Style" w:hAnsi="Bookman Old Style" w:cs="Arial"/>
          <w:i w:val="0"/>
          <w:iCs/>
          <w:sz w:val="20"/>
        </w:rPr>
        <w:t>P</w:t>
      </w:r>
      <w:r w:rsidR="007F08F9">
        <w:rPr>
          <w:rFonts w:ascii="Bookman Old Style" w:hAnsi="Bookman Old Style" w:cs="Arial"/>
          <w:i w:val="0"/>
          <w:iCs/>
          <w:sz w:val="20"/>
        </w:rPr>
        <w:t xml:space="preserve">ost grado </w:t>
      </w:r>
      <w:r w:rsidR="00CE2C03">
        <w:rPr>
          <w:rFonts w:ascii="Bookman Old Style" w:hAnsi="Bookman Old Style" w:cs="Arial"/>
          <w:i w:val="0"/>
          <w:iCs/>
          <w:sz w:val="20"/>
        </w:rPr>
        <w:t>universitario</w:t>
      </w:r>
      <w:r w:rsidR="0052303B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F741A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E2C03" w:rsidRDefault="00BF058A" w:rsidP="00D711B6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 Deseable: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F08F9">
        <w:rPr>
          <w:rFonts w:ascii="Bookman Old Style" w:hAnsi="Bookman Old Style" w:cs="Arial"/>
          <w:i w:val="0"/>
          <w:iCs/>
          <w:sz w:val="20"/>
        </w:rPr>
        <w:t>Maestría en el campo de la Salud o Especialidad Médica</w:t>
      </w:r>
      <w:r w:rsidR="00CE2C03">
        <w:rPr>
          <w:rFonts w:ascii="Bookman Old Style" w:hAnsi="Bookman Old Style" w:cs="Arial"/>
          <w:i w:val="0"/>
          <w:iCs/>
          <w:sz w:val="20"/>
        </w:rPr>
        <w:t>.</w:t>
      </w:r>
    </w:p>
    <w:p w:rsidR="00974BEA" w:rsidRDefault="00974BEA" w:rsidP="00F741A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C0E5F" w:rsidRDefault="00432BBF" w:rsidP="00F741A2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110F9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2110F9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2110F9">
        <w:rPr>
          <w:rFonts w:ascii="Bookman Old Style" w:hAnsi="Bookman Old Style" w:cs="Arial"/>
          <w:i w:val="0"/>
          <w:iCs/>
          <w:sz w:val="20"/>
        </w:rPr>
        <w:t>:</w:t>
      </w:r>
      <w:r w:rsidR="00F30614" w:rsidRPr="002110F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110F9" w:rsidRPr="00420A94" w:rsidRDefault="002110F9" w:rsidP="00F741A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56793B" w:rsidRDefault="00C404F4" w:rsidP="0056793B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7F08F9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56793B" w:rsidRPr="0056793B" w:rsidRDefault="0056793B" w:rsidP="0056793B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7989" w:rsidRDefault="00C404F4" w:rsidP="00F741A2">
      <w:pPr>
        <w:suppressAutoHyphens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D59A7" w:rsidRPr="00967B9F" w:rsidRDefault="00447AD4" w:rsidP="00F741A2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37989">
        <w:rPr>
          <w:rFonts w:ascii="Bookman Old Style" w:hAnsi="Bookman Old Style" w:cs="Arial"/>
          <w:i w:val="0"/>
          <w:iCs/>
          <w:spacing w:val="-3"/>
          <w:sz w:val="20"/>
        </w:rPr>
        <w:t xml:space="preserve">Formulación y/o evaluación de </w:t>
      </w:r>
      <w:r w:rsidR="00DD59A7" w:rsidRPr="00F37989">
        <w:rPr>
          <w:rFonts w:ascii="Bookman Old Style" w:hAnsi="Bookman Old Style" w:cs="Arial"/>
          <w:i w:val="0"/>
          <w:iCs/>
          <w:spacing w:val="-3"/>
          <w:sz w:val="20"/>
        </w:rPr>
        <w:t>proyectos.</w:t>
      </w:r>
    </w:p>
    <w:p w:rsidR="00D90216" w:rsidRPr="00967B9F" w:rsidRDefault="00D90216" w:rsidP="00F741A2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Gestion de Calidad.</w:t>
      </w:r>
    </w:p>
    <w:p w:rsidR="007F08F9" w:rsidRPr="00967B9F" w:rsidRDefault="00D90216" w:rsidP="00F741A2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Manejo de Recursos Humanos.</w:t>
      </w:r>
      <w:r w:rsidR="007F08F9" w:rsidRPr="00967B9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7F08F9" w:rsidRDefault="007F08F9" w:rsidP="00F741A2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67B9F">
        <w:rPr>
          <w:rFonts w:ascii="Bookman Old Style" w:hAnsi="Bookman Old Style" w:cs="Arial"/>
          <w:i w:val="0"/>
          <w:iCs/>
          <w:spacing w:val="-3"/>
          <w:sz w:val="20"/>
        </w:rPr>
        <w:t>Mejora en procesos de atención hospitalaria.</w:t>
      </w:r>
    </w:p>
    <w:p w:rsidR="007F45C7" w:rsidRPr="00967B9F" w:rsidRDefault="007F45C7" w:rsidP="00F741A2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Diplomados o cursos administrativos.</w:t>
      </w:r>
    </w:p>
    <w:p w:rsidR="009E48B8" w:rsidRDefault="009E48B8" w:rsidP="00F741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F741A2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85EE9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904D1" w:rsidRPr="00A44862" w:rsidRDefault="000904D1" w:rsidP="00F741A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D59A7" w:rsidRPr="00525E1A" w:rsidRDefault="00525E1A" w:rsidP="00F741A2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432BBF" w:rsidRPr="00DD59A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9095F">
        <w:rPr>
          <w:rFonts w:ascii="Bookman Old Style" w:hAnsi="Bookman Old Style" w:cs="Arial"/>
          <w:i w:val="0"/>
          <w:iCs/>
          <w:sz w:val="20"/>
        </w:rPr>
        <w:t>Cuatro</w:t>
      </w:r>
      <w:r w:rsidR="00D9021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D59A7" w:rsidRPr="00525E1A">
        <w:rPr>
          <w:rFonts w:ascii="Bookman Old Style" w:hAnsi="Bookman Old Style" w:cs="Arial"/>
          <w:i w:val="0"/>
          <w:iCs/>
          <w:sz w:val="20"/>
        </w:rPr>
        <w:t>a</w:t>
      </w:r>
      <w:r w:rsidRPr="00525E1A">
        <w:rPr>
          <w:rFonts w:ascii="Bookman Old Style" w:hAnsi="Bookman Old Style" w:cs="Arial"/>
          <w:i w:val="0"/>
          <w:iCs/>
          <w:sz w:val="20"/>
        </w:rPr>
        <w:t xml:space="preserve">ños, </w:t>
      </w:r>
      <w:r w:rsidR="0019095F">
        <w:rPr>
          <w:rFonts w:ascii="Bookman Old Style" w:hAnsi="Bookman Old Style" w:cs="Arial"/>
          <w:i w:val="0"/>
          <w:iCs/>
          <w:sz w:val="20"/>
        </w:rPr>
        <w:t xml:space="preserve">en el ejercicio de su profesión o </w:t>
      </w:r>
      <w:r w:rsidR="00D90216">
        <w:rPr>
          <w:rFonts w:ascii="Bookman Old Style" w:hAnsi="Bookman Old Style" w:cs="Arial"/>
          <w:i w:val="0"/>
          <w:iCs/>
          <w:sz w:val="20"/>
        </w:rPr>
        <w:t>en</w:t>
      </w:r>
      <w:r w:rsidRPr="00525E1A">
        <w:rPr>
          <w:rFonts w:ascii="Bookman Old Style" w:hAnsi="Bookman Old Style" w:cs="Arial"/>
          <w:i w:val="0"/>
          <w:iCs/>
          <w:sz w:val="20"/>
        </w:rPr>
        <w:t xml:space="preserve"> puestos </w:t>
      </w:r>
      <w:r w:rsidR="00DD59A7" w:rsidRPr="00525E1A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671FCB">
        <w:rPr>
          <w:rFonts w:ascii="Bookman Old Style" w:hAnsi="Bookman Old Style" w:cs="Arial"/>
          <w:i w:val="0"/>
          <w:iCs/>
          <w:sz w:val="20"/>
        </w:rPr>
        <w:t>J</w:t>
      </w:r>
      <w:r w:rsidR="00DD59A7" w:rsidRPr="00525E1A">
        <w:rPr>
          <w:rFonts w:ascii="Bookman Old Style" w:hAnsi="Bookman Old Style" w:cs="Arial"/>
          <w:i w:val="0"/>
          <w:iCs/>
          <w:sz w:val="20"/>
        </w:rPr>
        <w:t xml:space="preserve">efatura.  </w:t>
      </w:r>
    </w:p>
    <w:p w:rsidR="00146470" w:rsidRPr="000F7761" w:rsidRDefault="00146470" w:rsidP="00F741A2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71FCB" w:rsidRDefault="00671FCB" w:rsidP="00F741A2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DA49E5" w:rsidRPr="00F85799" w:rsidRDefault="00DA49E5" w:rsidP="00F741A2">
      <w:pPr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D77BDA" w:rsidRPr="00915499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41236" w:rsidRPr="009154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915499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41236" w:rsidRPr="009154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41236" w:rsidRPr="009154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6539" w:rsidRDefault="00336539" w:rsidP="0033653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36539" w:rsidRPr="00336539" w:rsidRDefault="00336539" w:rsidP="0033653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77BDA" w:rsidRPr="00915499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F41236" w:rsidRPr="009154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915499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F41236" w:rsidRPr="009154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915499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F41236" w:rsidRPr="009154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915499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F41236" w:rsidRPr="009154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915499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F41236" w:rsidRPr="009154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915499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F41236" w:rsidRPr="009154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BA306E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BA306E" w:rsidRDefault="00D77BDA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F741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20A94" w:rsidRDefault="00420A94" w:rsidP="00F741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00CB6" w:rsidRDefault="00432BBF" w:rsidP="00F741A2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BC0E5F" w:rsidRPr="00BC0E5F" w:rsidRDefault="005A1943" w:rsidP="00F741A2">
      <w:pPr>
        <w:suppressAutoHyphens/>
        <w:ind w:left="426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>
        <w:rPr>
          <w:rFonts w:ascii="Bookman Old Style" w:hAnsi="Bookman Old Style" w:cs="Arial"/>
          <w:i w:val="0"/>
          <w:iCs/>
          <w:sz w:val="20"/>
        </w:rPr>
        <w:t>Este puesto aplica en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Hospital</w:t>
      </w:r>
      <w:r w:rsidR="001E3C6C">
        <w:rPr>
          <w:rFonts w:ascii="Bookman Old Style" w:hAnsi="Bookman Old Style" w:cs="Tahoma"/>
          <w:i w:val="0"/>
          <w:color w:val="000000"/>
          <w:sz w:val="20"/>
          <w:lang w:val="es-CL"/>
        </w:rPr>
        <w:t>es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General</w:t>
      </w:r>
      <w:r w:rsidR="00974031">
        <w:rPr>
          <w:rFonts w:ascii="Bookman Old Style" w:hAnsi="Bookman Old Style" w:cs="Tahoma"/>
          <w:i w:val="0"/>
          <w:color w:val="000000"/>
          <w:sz w:val="20"/>
          <w:lang w:val="es-CL"/>
        </w:rPr>
        <w:t>, Médico Quirúrgico y Oncológico,</w:t>
      </w:r>
      <w:r w:rsidR="00364337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Materno Infantil</w:t>
      </w:r>
      <w:r w:rsidR="00974031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  <w:r w:rsidR="009046AE">
        <w:rPr>
          <w:rFonts w:ascii="Bookman Old Style" w:hAnsi="Bookman Old Style" w:cs="Tahoma"/>
          <w:i w:val="0"/>
          <w:color w:val="000000"/>
          <w:sz w:val="20"/>
          <w:lang w:val="es-CL"/>
        </w:rPr>
        <w:t>1°</w:t>
      </w:r>
      <w:r w:rsidR="00974031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 Mayo</w:t>
      </w:r>
      <w:r w:rsidR="001E3C6C">
        <w:rPr>
          <w:rFonts w:ascii="Bookman Old Style" w:hAnsi="Bookman Old Style" w:cs="Tahoma"/>
          <w:i w:val="0"/>
          <w:color w:val="000000"/>
          <w:sz w:val="20"/>
          <w:lang w:val="es-CL"/>
        </w:rPr>
        <w:t>, Policlínico Zacamil</w:t>
      </w:r>
      <w:r w:rsidR="00974031"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</w:p>
    <w:sectPr w:rsidR="00BC0E5F" w:rsidRPr="00BC0E5F" w:rsidSect="00420A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62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4D3" w:rsidRDefault="006244D3">
      <w:pPr>
        <w:spacing w:line="20" w:lineRule="exact"/>
      </w:pPr>
    </w:p>
  </w:endnote>
  <w:endnote w:type="continuationSeparator" w:id="0">
    <w:p w:rsidR="006244D3" w:rsidRDefault="006244D3"/>
  </w:endnote>
  <w:endnote w:type="continuationNotice" w:id="1">
    <w:p w:rsidR="006244D3" w:rsidRDefault="006244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A2BFF" w:rsidRDefault="003A2BF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B27CE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A2BF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A2BFF" w:rsidRPr="007A6679" w:rsidRDefault="003A2BFF" w:rsidP="007A6679">
          <w:pPr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3A2BFF" w:rsidRPr="00B425FF" w:rsidRDefault="003A2BFF" w:rsidP="000B27CE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 w:rsidR="00F073F3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0B27C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</w:t>
          </w:r>
          <w:r w:rsidR="000B27C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2016</w:t>
          </w:r>
          <w:bookmarkStart w:id="0" w:name="_GoBack"/>
          <w:bookmarkEnd w:id="0"/>
        </w:p>
      </w:tc>
    </w:tr>
  </w:tbl>
  <w:p w:rsidR="003A2BFF" w:rsidRPr="00B425FF" w:rsidRDefault="003A2BF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A2BFF">
      <w:tc>
        <w:tcPr>
          <w:tcW w:w="5950" w:type="dxa"/>
        </w:tcPr>
        <w:p w:rsidR="003A2BFF" w:rsidRDefault="003A2B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A2BFF" w:rsidRDefault="003A2B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A2BFF" w:rsidRDefault="003A2B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A2BFF" w:rsidRDefault="003A2B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A2BFF" w:rsidRDefault="003A2BF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A2BFF" w:rsidRDefault="003A2BF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A2BFF" w:rsidRDefault="003A2BF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4D3" w:rsidRDefault="006244D3">
      <w:r>
        <w:separator/>
      </w:r>
    </w:p>
  </w:footnote>
  <w:footnote w:type="continuationSeparator" w:id="0">
    <w:p w:rsidR="006244D3" w:rsidRDefault="00624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7CE" w:rsidRDefault="000B27C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A2BF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A2BFF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A2BFF" w:rsidRPr="00B47612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43CBECC" wp14:editId="59708EB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A2BFF" w:rsidRPr="00B47612" w:rsidRDefault="00F073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 DE</w:t>
          </w:r>
          <w:r w:rsidR="003A2BF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RECURSOS HUMANOS                                     </w:t>
          </w:r>
        </w:p>
        <w:p w:rsidR="003A2BFF" w:rsidRPr="00B47612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2BFF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2BFF" w:rsidRPr="00B47612" w:rsidRDefault="003A2BF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A2BFF" w:rsidRPr="00B47612" w:rsidRDefault="003A2BF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A2BFF" w:rsidRDefault="003A2B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7A52F0D" wp14:editId="070AC4A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2BFF" w:rsidRDefault="003A2BF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27776A" wp14:editId="5C1CE630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BFF" w:rsidRDefault="003A2BFF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A2BFF" w:rsidRDefault="003A2BFF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A2BFF" w:rsidRDefault="003A2B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2BFF" w:rsidRDefault="003A2B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2BFF" w:rsidRDefault="003A2BF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BB7A09E" wp14:editId="2E99BDCB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5D9EB26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A2BFF" w:rsidRDefault="003A2BF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F043C9"/>
    <w:multiLevelType w:val="hybridMultilevel"/>
    <w:tmpl w:val="580A0F26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CB7B39"/>
    <w:multiLevelType w:val="hybridMultilevel"/>
    <w:tmpl w:val="25266BF8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5EA644C"/>
    <w:multiLevelType w:val="hybridMultilevel"/>
    <w:tmpl w:val="2564DBB8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2A495F"/>
    <w:multiLevelType w:val="hybridMultilevel"/>
    <w:tmpl w:val="17848E0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16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4"/>
  </w:num>
  <w:num w:numId="6">
    <w:abstractNumId w:val="15"/>
  </w:num>
  <w:num w:numId="7">
    <w:abstractNumId w:val="9"/>
  </w:num>
  <w:num w:numId="8">
    <w:abstractNumId w:val="8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6"/>
  </w:num>
  <w:num w:numId="13">
    <w:abstractNumId w:val="5"/>
  </w:num>
  <w:num w:numId="1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2337E"/>
    <w:rsid w:val="00036757"/>
    <w:rsid w:val="00041C83"/>
    <w:rsid w:val="00043087"/>
    <w:rsid w:val="000503CF"/>
    <w:rsid w:val="00051B76"/>
    <w:rsid w:val="00057EC2"/>
    <w:rsid w:val="0006268E"/>
    <w:rsid w:val="000675C9"/>
    <w:rsid w:val="00075D3D"/>
    <w:rsid w:val="0007694C"/>
    <w:rsid w:val="0007793C"/>
    <w:rsid w:val="00082D44"/>
    <w:rsid w:val="000833C5"/>
    <w:rsid w:val="00085FA2"/>
    <w:rsid w:val="000904D1"/>
    <w:rsid w:val="000A0046"/>
    <w:rsid w:val="000A004B"/>
    <w:rsid w:val="000A5A5F"/>
    <w:rsid w:val="000A6359"/>
    <w:rsid w:val="000A6668"/>
    <w:rsid w:val="000A763C"/>
    <w:rsid w:val="000B27CE"/>
    <w:rsid w:val="000B3B34"/>
    <w:rsid w:val="000B42EA"/>
    <w:rsid w:val="000C0E06"/>
    <w:rsid w:val="000C4F01"/>
    <w:rsid w:val="000C50B8"/>
    <w:rsid w:val="000D0E49"/>
    <w:rsid w:val="000D201F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920"/>
    <w:rsid w:val="0013237C"/>
    <w:rsid w:val="00132D2A"/>
    <w:rsid w:val="001360A7"/>
    <w:rsid w:val="00140CE7"/>
    <w:rsid w:val="00140E0A"/>
    <w:rsid w:val="00142B3D"/>
    <w:rsid w:val="00146470"/>
    <w:rsid w:val="001470B6"/>
    <w:rsid w:val="00151F3F"/>
    <w:rsid w:val="001523E7"/>
    <w:rsid w:val="00155185"/>
    <w:rsid w:val="00156336"/>
    <w:rsid w:val="001621E3"/>
    <w:rsid w:val="00164CA8"/>
    <w:rsid w:val="00187029"/>
    <w:rsid w:val="0019095F"/>
    <w:rsid w:val="00190B6B"/>
    <w:rsid w:val="001911FB"/>
    <w:rsid w:val="001A05D7"/>
    <w:rsid w:val="001A0B37"/>
    <w:rsid w:val="001A3F13"/>
    <w:rsid w:val="001A456B"/>
    <w:rsid w:val="001A505C"/>
    <w:rsid w:val="001B1E1A"/>
    <w:rsid w:val="001B3A69"/>
    <w:rsid w:val="001C197F"/>
    <w:rsid w:val="001C1CF2"/>
    <w:rsid w:val="001C388E"/>
    <w:rsid w:val="001C591A"/>
    <w:rsid w:val="001D2BAE"/>
    <w:rsid w:val="001D6481"/>
    <w:rsid w:val="001D6B20"/>
    <w:rsid w:val="001E14C2"/>
    <w:rsid w:val="001E3C6C"/>
    <w:rsid w:val="001F7361"/>
    <w:rsid w:val="001F7D5B"/>
    <w:rsid w:val="002043A1"/>
    <w:rsid w:val="002055BD"/>
    <w:rsid w:val="002061B6"/>
    <w:rsid w:val="00206892"/>
    <w:rsid w:val="002110F9"/>
    <w:rsid w:val="002237EF"/>
    <w:rsid w:val="00225A2B"/>
    <w:rsid w:val="00227605"/>
    <w:rsid w:val="00230616"/>
    <w:rsid w:val="002344F1"/>
    <w:rsid w:val="0025032E"/>
    <w:rsid w:val="002513AF"/>
    <w:rsid w:val="00255809"/>
    <w:rsid w:val="00263CFA"/>
    <w:rsid w:val="00292694"/>
    <w:rsid w:val="0029781A"/>
    <w:rsid w:val="002A20B1"/>
    <w:rsid w:val="002A49A0"/>
    <w:rsid w:val="002B5B31"/>
    <w:rsid w:val="002B5BB5"/>
    <w:rsid w:val="002C0C1E"/>
    <w:rsid w:val="002C1876"/>
    <w:rsid w:val="002C1956"/>
    <w:rsid w:val="002C366A"/>
    <w:rsid w:val="002C4CE0"/>
    <w:rsid w:val="002D163D"/>
    <w:rsid w:val="002D66A2"/>
    <w:rsid w:val="002D67FD"/>
    <w:rsid w:val="002D697F"/>
    <w:rsid w:val="002E33B1"/>
    <w:rsid w:val="002E7C49"/>
    <w:rsid w:val="002F1DFA"/>
    <w:rsid w:val="002F446A"/>
    <w:rsid w:val="0031119A"/>
    <w:rsid w:val="00313203"/>
    <w:rsid w:val="00314892"/>
    <w:rsid w:val="00316FC1"/>
    <w:rsid w:val="00320A00"/>
    <w:rsid w:val="00320D6D"/>
    <w:rsid w:val="00320F0B"/>
    <w:rsid w:val="003237C8"/>
    <w:rsid w:val="00323A64"/>
    <w:rsid w:val="00326EC9"/>
    <w:rsid w:val="00326EF0"/>
    <w:rsid w:val="003318DF"/>
    <w:rsid w:val="00331A3B"/>
    <w:rsid w:val="00336539"/>
    <w:rsid w:val="003435A3"/>
    <w:rsid w:val="00343C4B"/>
    <w:rsid w:val="00344F46"/>
    <w:rsid w:val="00354147"/>
    <w:rsid w:val="00354B11"/>
    <w:rsid w:val="00360CCE"/>
    <w:rsid w:val="00364337"/>
    <w:rsid w:val="003667FC"/>
    <w:rsid w:val="00380A8F"/>
    <w:rsid w:val="00380F69"/>
    <w:rsid w:val="003810AF"/>
    <w:rsid w:val="00381911"/>
    <w:rsid w:val="00383442"/>
    <w:rsid w:val="0039071A"/>
    <w:rsid w:val="003917E4"/>
    <w:rsid w:val="00393014"/>
    <w:rsid w:val="003A2BFF"/>
    <w:rsid w:val="003A7940"/>
    <w:rsid w:val="003B000A"/>
    <w:rsid w:val="003B20CA"/>
    <w:rsid w:val="003B299F"/>
    <w:rsid w:val="003B6F6F"/>
    <w:rsid w:val="003C3D1C"/>
    <w:rsid w:val="003C7680"/>
    <w:rsid w:val="003D267B"/>
    <w:rsid w:val="003D5D3F"/>
    <w:rsid w:val="003D6DE4"/>
    <w:rsid w:val="003E00A6"/>
    <w:rsid w:val="003F28D7"/>
    <w:rsid w:val="00401676"/>
    <w:rsid w:val="004021C4"/>
    <w:rsid w:val="004051C1"/>
    <w:rsid w:val="004128C7"/>
    <w:rsid w:val="00412A73"/>
    <w:rsid w:val="00420A94"/>
    <w:rsid w:val="004221A8"/>
    <w:rsid w:val="00424211"/>
    <w:rsid w:val="00427119"/>
    <w:rsid w:val="00432360"/>
    <w:rsid w:val="00432BBF"/>
    <w:rsid w:val="0044072A"/>
    <w:rsid w:val="00445333"/>
    <w:rsid w:val="0044693D"/>
    <w:rsid w:val="00447AD4"/>
    <w:rsid w:val="00447FE7"/>
    <w:rsid w:val="00452560"/>
    <w:rsid w:val="00452DCA"/>
    <w:rsid w:val="004556AE"/>
    <w:rsid w:val="004557A0"/>
    <w:rsid w:val="00463ED9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7A26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6300"/>
    <w:rsid w:val="00511C48"/>
    <w:rsid w:val="005166BD"/>
    <w:rsid w:val="005208A9"/>
    <w:rsid w:val="00521283"/>
    <w:rsid w:val="00521FD8"/>
    <w:rsid w:val="0052303B"/>
    <w:rsid w:val="00525E1A"/>
    <w:rsid w:val="005334CF"/>
    <w:rsid w:val="00540076"/>
    <w:rsid w:val="0054087C"/>
    <w:rsid w:val="00540ED7"/>
    <w:rsid w:val="00542A60"/>
    <w:rsid w:val="00546EA0"/>
    <w:rsid w:val="00552E4D"/>
    <w:rsid w:val="005611D8"/>
    <w:rsid w:val="00562A56"/>
    <w:rsid w:val="0056793B"/>
    <w:rsid w:val="005744F9"/>
    <w:rsid w:val="00576AB4"/>
    <w:rsid w:val="00580D6D"/>
    <w:rsid w:val="005820E4"/>
    <w:rsid w:val="00583D3A"/>
    <w:rsid w:val="00585828"/>
    <w:rsid w:val="005A1943"/>
    <w:rsid w:val="005A2A2F"/>
    <w:rsid w:val="005B0CFF"/>
    <w:rsid w:val="005B199F"/>
    <w:rsid w:val="005B19CA"/>
    <w:rsid w:val="005B1AE9"/>
    <w:rsid w:val="005B7300"/>
    <w:rsid w:val="005B7AC3"/>
    <w:rsid w:val="005C55DC"/>
    <w:rsid w:val="005C5A1F"/>
    <w:rsid w:val="005E1A5D"/>
    <w:rsid w:val="005F500E"/>
    <w:rsid w:val="005F51C6"/>
    <w:rsid w:val="005F5C60"/>
    <w:rsid w:val="00603C6C"/>
    <w:rsid w:val="00604080"/>
    <w:rsid w:val="00607F83"/>
    <w:rsid w:val="006150F6"/>
    <w:rsid w:val="00624231"/>
    <w:rsid w:val="006242CE"/>
    <w:rsid w:val="006244D3"/>
    <w:rsid w:val="00625E83"/>
    <w:rsid w:val="00635572"/>
    <w:rsid w:val="0064094F"/>
    <w:rsid w:val="00645312"/>
    <w:rsid w:val="00645911"/>
    <w:rsid w:val="00646A8F"/>
    <w:rsid w:val="006634C8"/>
    <w:rsid w:val="00664D13"/>
    <w:rsid w:val="006679A8"/>
    <w:rsid w:val="00671FCB"/>
    <w:rsid w:val="0067598B"/>
    <w:rsid w:val="006777ED"/>
    <w:rsid w:val="00677935"/>
    <w:rsid w:val="006840FF"/>
    <w:rsid w:val="00692C14"/>
    <w:rsid w:val="006939DF"/>
    <w:rsid w:val="00693CF2"/>
    <w:rsid w:val="00694999"/>
    <w:rsid w:val="00697188"/>
    <w:rsid w:val="006A287B"/>
    <w:rsid w:val="006A4F56"/>
    <w:rsid w:val="006B3B9F"/>
    <w:rsid w:val="006B5F5A"/>
    <w:rsid w:val="006B6F09"/>
    <w:rsid w:val="006B7351"/>
    <w:rsid w:val="006C31D4"/>
    <w:rsid w:val="006C418C"/>
    <w:rsid w:val="006D3A94"/>
    <w:rsid w:val="006E3A81"/>
    <w:rsid w:val="006E4776"/>
    <w:rsid w:val="006F0622"/>
    <w:rsid w:val="006F21EB"/>
    <w:rsid w:val="006F4C9A"/>
    <w:rsid w:val="00700CB6"/>
    <w:rsid w:val="0070362C"/>
    <w:rsid w:val="00714F51"/>
    <w:rsid w:val="007209CD"/>
    <w:rsid w:val="00724564"/>
    <w:rsid w:val="007323A5"/>
    <w:rsid w:val="0073294F"/>
    <w:rsid w:val="00741162"/>
    <w:rsid w:val="00741222"/>
    <w:rsid w:val="00745879"/>
    <w:rsid w:val="00746887"/>
    <w:rsid w:val="007503C3"/>
    <w:rsid w:val="00755DCC"/>
    <w:rsid w:val="00773B57"/>
    <w:rsid w:val="0077511E"/>
    <w:rsid w:val="00791ED8"/>
    <w:rsid w:val="00797BFB"/>
    <w:rsid w:val="007A2FB0"/>
    <w:rsid w:val="007A319D"/>
    <w:rsid w:val="007A3B14"/>
    <w:rsid w:val="007A4B77"/>
    <w:rsid w:val="007A6679"/>
    <w:rsid w:val="007A7C6C"/>
    <w:rsid w:val="007B61D6"/>
    <w:rsid w:val="007C0F0C"/>
    <w:rsid w:val="007C65AA"/>
    <w:rsid w:val="007D353B"/>
    <w:rsid w:val="007D3B1F"/>
    <w:rsid w:val="007E074C"/>
    <w:rsid w:val="007E3F70"/>
    <w:rsid w:val="007F08F9"/>
    <w:rsid w:val="007F38B1"/>
    <w:rsid w:val="007F45C7"/>
    <w:rsid w:val="007F4C39"/>
    <w:rsid w:val="007F543A"/>
    <w:rsid w:val="007F6E4F"/>
    <w:rsid w:val="0080297A"/>
    <w:rsid w:val="00803843"/>
    <w:rsid w:val="008040FC"/>
    <w:rsid w:val="0081257B"/>
    <w:rsid w:val="00813274"/>
    <w:rsid w:val="00823A87"/>
    <w:rsid w:val="00826683"/>
    <w:rsid w:val="00830195"/>
    <w:rsid w:val="00835D30"/>
    <w:rsid w:val="008366D2"/>
    <w:rsid w:val="00844E87"/>
    <w:rsid w:val="00846D59"/>
    <w:rsid w:val="008626DE"/>
    <w:rsid w:val="008677EF"/>
    <w:rsid w:val="008722B4"/>
    <w:rsid w:val="00872960"/>
    <w:rsid w:val="008754DE"/>
    <w:rsid w:val="00876687"/>
    <w:rsid w:val="00880E3A"/>
    <w:rsid w:val="008862AD"/>
    <w:rsid w:val="00886DE3"/>
    <w:rsid w:val="00890071"/>
    <w:rsid w:val="00890AD4"/>
    <w:rsid w:val="008915AB"/>
    <w:rsid w:val="00894523"/>
    <w:rsid w:val="00894605"/>
    <w:rsid w:val="00897841"/>
    <w:rsid w:val="008A0FFE"/>
    <w:rsid w:val="008A5057"/>
    <w:rsid w:val="008A7B29"/>
    <w:rsid w:val="008B2527"/>
    <w:rsid w:val="008B4872"/>
    <w:rsid w:val="008B66EA"/>
    <w:rsid w:val="008C1E26"/>
    <w:rsid w:val="008E07AF"/>
    <w:rsid w:val="008E288A"/>
    <w:rsid w:val="008E526D"/>
    <w:rsid w:val="008F042C"/>
    <w:rsid w:val="008F569A"/>
    <w:rsid w:val="00900E17"/>
    <w:rsid w:val="00901116"/>
    <w:rsid w:val="00903388"/>
    <w:rsid w:val="009036D0"/>
    <w:rsid w:val="009046AE"/>
    <w:rsid w:val="00906024"/>
    <w:rsid w:val="00906FBF"/>
    <w:rsid w:val="00911750"/>
    <w:rsid w:val="00915499"/>
    <w:rsid w:val="0091609A"/>
    <w:rsid w:val="00920388"/>
    <w:rsid w:val="00921CC9"/>
    <w:rsid w:val="009303F1"/>
    <w:rsid w:val="009312ED"/>
    <w:rsid w:val="009332FF"/>
    <w:rsid w:val="00942B07"/>
    <w:rsid w:val="009536F4"/>
    <w:rsid w:val="009573AF"/>
    <w:rsid w:val="009601FA"/>
    <w:rsid w:val="00962575"/>
    <w:rsid w:val="00963841"/>
    <w:rsid w:val="009655C2"/>
    <w:rsid w:val="00966C53"/>
    <w:rsid w:val="00967652"/>
    <w:rsid w:val="00967B9F"/>
    <w:rsid w:val="0097353A"/>
    <w:rsid w:val="00974031"/>
    <w:rsid w:val="00974BEA"/>
    <w:rsid w:val="00975C91"/>
    <w:rsid w:val="00977DF3"/>
    <w:rsid w:val="009871C4"/>
    <w:rsid w:val="00990A34"/>
    <w:rsid w:val="00990D50"/>
    <w:rsid w:val="00992B1F"/>
    <w:rsid w:val="00993388"/>
    <w:rsid w:val="0099372A"/>
    <w:rsid w:val="0099386C"/>
    <w:rsid w:val="009A1B50"/>
    <w:rsid w:val="009A56A6"/>
    <w:rsid w:val="009B254D"/>
    <w:rsid w:val="009B3CFF"/>
    <w:rsid w:val="009C48FF"/>
    <w:rsid w:val="009C5839"/>
    <w:rsid w:val="009C603F"/>
    <w:rsid w:val="009D18CE"/>
    <w:rsid w:val="009D37E0"/>
    <w:rsid w:val="009E1C09"/>
    <w:rsid w:val="009E48B8"/>
    <w:rsid w:val="009F43F3"/>
    <w:rsid w:val="009F7623"/>
    <w:rsid w:val="00A002E3"/>
    <w:rsid w:val="00A03B09"/>
    <w:rsid w:val="00A078A8"/>
    <w:rsid w:val="00A12221"/>
    <w:rsid w:val="00A12BD8"/>
    <w:rsid w:val="00A15189"/>
    <w:rsid w:val="00A162B0"/>
    <w:rsid w:val="00A166BC"/>
    <w:rsid w:val="00A17200"/>
    <w:rsid w:val="00A3596A"/>
    <w:rsid w:val="00A36094"/>
    <w:rsid w:val="00A40AED"/>
    <w:rsid w:val="00A42EAE"/>
    <w:rsid w:val="00A44446"/>
    <w:rsid w:val="00A44862"/>
    <w:rsid w:val="00A55019"/>
    <w:rsid w:val="00A5685F"/>
    <w:rsid w:val="00A57966"/>
    <w:rsid w:val="00A633DC"/>
    <w:rsid w:val="00A64749"/>
    <w:rsid w:val="00A67717"/>
    <w:rsid w:val="00A67790"/>
    <w:rsid w:val="00A7099A"/>
    <w:rsid w:val="00A736EF"/>
    <w:rsid w:val="00A82ED6"/>
    <w:rsid w:val="00A85EE9"/>
    <w:rsid w:val="00A97C5E"/>
    <w:rsid w:val="00AA4B60"/>
    <w:rsid w:val="00AA51CB"/>
    <w:rsid w:val="00AB3CC3"/>
    <w:rsid w:val="00AD0A3E"/>
    <w:rsid w:val="00AD2F77"/>
    <w:rsid w:val="00AD431E"/>
    <w:rsid w:val="00AD66A3"/>
    <w:rsid w:val="00AD7CFB"/>
    <w:rsid w:val="00AF417D"/>
    <w:rsid w:val="00AF4346"/>
    <w:rsid w:val="00B0150A"/>
    <w:rsid w:val="00B07334"/>
    <w:rsid w:val="00B14060"/>
    <w:rsid w:val="00B14074"/>
    <w:rsid w:val="00B147EC"/>
    <w:rsid w:val="00B14A12"/>
    <w:rsid w:val="00B24D38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D79"/>
    <w:rsid w:val="00B82F39"/>
    <w:rsid w:val="00B84A43"/>
    <w:rsid w:val="00B85D6D"/>
    <w:rsid w:val="00B94C72"/>
    <w:rsid w:val="00BA4C28"/>
    <w:rsid w:val="00BB30A6"/>
    <w:rsid w:val="00BB34F8"/>
    <w:rsid w:val="00BB49BD"/>
    <w:rsid w:val="00BB6CEE"/>
    <w:rsid w:val="00BB7F7C"/>
    <w:rsid w:val="00BC0E5F"/>
    <w:rsid w:val="00BC7D17"/>
    <w:rsid w:val="00BD018B"/>
    <w:rsid w:val="00BE3125"/>
    <w:rsid w:val="00BE3D38"/>
    <w:rsid w:val="00BE4A73"/>
    <w:rsid w:val="00BF058A"/>
    <w:rsid w:val="00BF294B"/>
    <w:rsid w:val="00C01198"/>
    <w:rsid w:val="00C023FB"/>
    <w:rsid w:val="00C027A9"/>
    <w:rsid w:val="00C02E03"/>
    <w:rsid w:val="00C27768"/>
    <w:rsid w:val="00C3029F"/>
    <w:rsid w:val="00C31217"/>
    <w:rsid w:val="00C31779"/>
    <w:rsid w:val="00C404F4"/>
    <w:rsid w:val="00C415AC"/>
    <w:rsid w:val="00C77C39"/>
    <w:rsid w:val="00C818DB"/>
    <w:rsid w:val="00C827BE"/>
    <w:rsid w:val="00C851FA"/>
    <w:rsid w:val="00C930A2"/>
    <w:rsid w:val="00CA1B18"/>
    <w:rsid w:val="00CA30E9"/>
    <w:rsid w:val="00CA54B4"/>
    <w:rsid w:val="00CB14E3"/>
    <w:rsid w:val="00CB3198"/>
    <w:rsid w:val="00CB381F"/>
    <w:rsid w:val="00CC01C5"/>
    <w:rsid w:val="00CC205D"/>
    <w:rsid w:val="00CC7D27"/>
    <w:rsid w:val="00CD0F9A"/>
    <w:rsid w:val="00CD4206"/>
    <w:rsid w:val="00CD4B93"/>
    <w:rsid w:val="00CD5577"/>
    <w:rsid w:val="00CE2C03"/>
    <w:rsid w:val="00CE3E65"/>
    <w:rsid w:val="00CF04AC"/>
    <w:rsid w:val="00CF6582"/>
    <w:rsid w:val="00D076E0"/>
    <w:rsid w:val="00D118FC"/>
    <w:rsid w:val="00D141B5"/>
    <w:rsid w:val="00D2042F"/>
    <w:rsid w:val="00D20C31"/>
    <w:rsid w:val="00D27924"/>
    <w:rsid w:val="00D31E93"/>
    <w:rsid w:val="00D34AAD"/>
    <w:rsid w:val="00D413AD"/>
    <w:rsid w:val="00D4375C"/>
    <w:rsid w:val="00D4588A"/>
    <w:rsid w:val="00D55AC8"/>
    <w:rsid w:val="00D62893"/>
    <w:rsid w:val="00D6681B"/>
    <w:rsid w:val="00D703C2"/>
    <w:rsid w:val="00D7116C"/>
    <w:rsid w:val="00D711B6"/>
    <w:rsid w:val="00D721BC"/>
    <w:rsid w:val="00D7299E"/>
    <w:rsid w:val="00D7417D"/>
    <w:rsid w:val="00D76AC0"/>
    <w:rsid w:val="00D77BDA"/>
    <w:rsid w:val="00D8316E"/>
    <w:rsid w:val="00D84381"/>
    <w:rsid w:val="00D861D6"/>
    <w:rsid w:val="00D90216"/>
    <w:rsid w:val="00DA49E5"/>
    <w:rsid w:val="00DC7238"/>
    <w:rsid w:val="00DD0F58"/>
    <w:rsid w:val="00DD3607"/>
    <w:rsid w:val="00DD4690"/>
    <w:rsid w:val="00DD469A"/>
    <w:rsid w:val="00DD59A7"/>
    <w:rsid w:val="00DE0C30"/>
    <w:rsid w:val="00DE5453"/>
    <w:rsid w:val="00DE7EFD"/>
    <w:rsid w:val="00DF100A"/>
    <w:rsid w:val="00DF4E88"/>
    <w:rsid w:val="00DF7A04"/>
    <w:rsid w:val="00E00AF3"/>
    <w:rsid w:val="00E01E69"/>
    <w:rsid w:val="00E03475"/>
    <w:rsid w:val="00E03E46"/>
    <w:rsid w:val="00E072EE"/>
    <w:rsid w:val="00E200AA"/>
    <w:rsid w:val="00E21CFE"/>
    <w:rsid w:val="00E22580"/>
    <w:rsid w:val="00E403A2"/>
    <w:rsid w:val="00E471D2"/>
    <w:rsid w:val="00E5042C"/>
    <w:rsid w:val="00E52A17"/>
    <w:rsid w:val="00E541DB"/>
    <w:rsid w:val="00E62447"/>
    <w:rsid w:val="00E63619"/>
    <w:rsid w:val="00E64B2E"/>
    <w:rsid w:val="00E753A1"/>
    <w:rsid w:val="00E76C9B"/>
    <w:rsid w:val="00E77979"/>
    <w:rsid w:val="00E84507"/>
    <w:rsid w:val="00E8691B"/>
    <w:rsid w:val="00E873CF"/>
    <w:rsid w:val="00E91034"/>
    <w:rsid w:val="00E93497"/>
    <w:rsid w:val="00E951A5"/>
    <w:rsid w:val="00E97FAC"/>
    <w:rsid w:val="00EA39AE"/>
    <w:rsid w:val="00EB1352"/>
    <w:rsid w:val="00EC6133"/>
    <w:rsid w:val="00EC757D"/>
    <w:rsid w:val="00ED054E"/>
    <w:rsid w:val="00ED2024"/>
    <w:rsid w:val="00EF7CDF"/>
    <w:rsid w:val="00EF7F58"/>
    <w:rsid w:val="00F00361"/>
    <w:rsid w:val="00F0096D"/>
    <w:rsid w:val="00F01F32"/>
    <w:rsid w:val="00F02164"/>
    <w:rsid w:val="00F02B26"/>
    <w:rsid w:val="00F052D9"/>
    <w:rsid w:val="00F073F3"/>
    <w:rsid w:val="00F15CAF"/>
    <w:rsid w:val="00F233E9"/>
    <w:rsid w:val="00F235EC"/>
    <w:rsid w:val="00F2505B"/>
    <w:rsid w:val="00F30614"/>
    <w:rsid w:val="00F31720"/>
    <w:rsid w:val="00F31CDC"/>
    <w:rsid w:val="00F37989"/>
    <w:rsid w:val="00F41236"/>
    <w:rsid w:val="00F479FD"/>
    <w:rsid w:val="00F52AC7"/>
    <w:rsid w:val="00F57C7F"/>
    <w:rsid w:val="00F626FE"/>
    <w:rsid w:val="00F67275"/>
    <w:rsid w:val="00F741A2"/>
    <w:rsid w:val="00F754DA"/>
    <w:rsid w:val="00F8060E"/>
    <w:rsid w:val="00F8424F"/>
    <w:rsid w:val="00F85267"/>
    <w:rsid w:val="00F8576E"/>
    <w:rsid w:val="00F85799"/>
    <w:rsid w:val="00F85B18"/>
    <w:rsid w:val="00FA66EF"/>
    <w:rsid w:val="00FA7101"/>
    <w:rsid w:val="00FB3CEF"/>
    <w:rsid w:val="00FD07F3"/>
    <w:rsid w:val="00FD0F8D"/>
    <w:rsid w:val="00FD227F"/>
    <w:rsid w:val="00FD4486"/>
    <w:rsid w:val="00FD6034"/>
    <w:rsid w:val="00FE1135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8576E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8576E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95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1044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15</cp:revision>
  <cp:lastPrinted>2014-10-17T16:39:00Z</cp:lastPrinted>
  <dcterms:created xsi:type="dcterms:W3CDTF">2015-12-17T16:00:00Z</dcterms:created>
  <dcterms:modified xsi:type="dcterms:W3CDTF">2017-04-03T16:16:00Z</dcterms:modified>
</cp:coreProperties>
</file>